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1D09D035"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A26C35">
        <w:rPr>
          <w:rFonts w:ascii="Arial" w:hAnsi="Arial" w:cs="Arial"/>
          <w:b/>
          <w:color w:val="000000"/>
        </w:rPr>
        <w:t>6.</w:t>
      </w:r>
      <w:r w:rsidR="00644D94">
        <w:rPr>
          <w:rFonts w:ascii="Arial" w:hAnsi="Arial" w:cs="Arial"/>
          <w:b/>
          <w:color w:val="000000"/>
        </w:rPr>
        <w:t>8 Looked After Children</w:t>
      </w:r>
    </w:p>
    <w:p w14:paraId="1237098B" w14:textId="6B8FA6A3" w:rsidR="007F7EED" w:rsidRPr="007F7EED" w:rsidRDefault="007F7EED" w:rsidP="007F7EED">
      <w:pPr>
        <w:spacing w:before="120" w:after="120" w:line="360" w:lineRule="auto"/>
        <w:rPr>
          <w:rFonts w:ascii="Arial" w:hAnsi="Arial" w:cs="Arial"/>
          <w:b/>
          <w:sz w:val="22"/>
          <w:szCs w:val="22"/>
        </w:rPr>
      </w:pPr>
      <w:r w:rsidRPr="007F7EED">
        <w:rPr>
          <w:rFonts w:ascii="Arial" w:hAnsi="Arial" w:cs="Arial"/>
          <w:b/>
          <w:sz w:val="22"/>
          <w:szCs w:val="22"/>
        </w:rPr>
        <w:t>Identification</w:t>
      </w:r>
    </w:p>
    <w:p w14:paraId="6475D7FC" w14:textId="77777777" w:rsidR="007F7EED" w:rsidRPr="007F7EED" w:rsidRDefault="007F7EED" w:rsidP="007F7EED">
      <w:pPr>
        <w:spacing w:before="120" w:after="120" w:line="360" w:lineRule="auto"/>
        <w:rPr>
          <w:rFonts w:ascii="Arial" w:hAnsi="Arial" w:cs="Arial"/>
          <w:sz w:val="22"/>
          <w:szCs w:val="22"/>
        </w:rPr>
      </w:pPr>
      <w:r w:rsidRPr="007F7EED">
        <w:rPr>
          <w:rFonts w:ascii="Arial" w:hAnsi="Arial" w:cs="Arial"/>
          <w:sz w:val="22"/>
          <w:szCs w:val="22"/>
        </w:rPr>
        <w:t>A 'Looked after Child' is a child in public care, who is placed with foster carers, in a residential home or with parents or other relatives.</w:t>
      </w:r>
    </w:p>
    <w:p w14:paraId="17EBCB1F" w14:textId="77777777" w:rsidR="007F7EED" w:rsidRPr="007F7EED" w:rsidRDefault="007F7EED" w:rsidP="007F7EED">
      <w:pPr>
        <w:spacing w:before="120" w:after="120" w:line="360" w:lineRule="auto"/>
        <w:rPr>
          <w:rFonts w:ascii="Arial" w:hAnsi="Arial" w:cs="Arial"/>
          <w:b/>
          <w:sz w:val="22"/>
          <w:szCs w:val="22"/>
        </w:rPr>
      </w:pPr>
      <w:r w:rsidRPr="007F7EED">
        <w:rPr>
          <w:rFonts w:ascii="Arial" w:hAnsi="Arial" w:cs="Arial"/>
          <w:b/>
          <w:sz w:val="22"/>
          <w:szCs w:val="22"/>
        </w:rPr>
        <w:t>Services provided to Looked After Children</w:t>
      </w:r>
    </w:p>
    <w:p w14:paraId="4BDC1F4E" w14:textId="77777777" w:rsidR="007F7EED" w:rsidRPr="007F7EED" w:rsidRDefault="007F7EED" w:rsidP="007F7EED">
      <w:pPr>
        <w:spacing w:before="120" w:after="120" w:line="360" w:lineRule="auto"/>
        <w:rPr>
          <w:rFonts w:ascii="Arial" w:hAnsi="Arial" w:cs="Arial"/>
          <w:bCs/>
          <w:i/>
          <w:iCs/>
          <w:sz w:val="22"/>
          <w:szCs w:val="22"/>
        </w:rPr>
      </w:pPr>
      <w:r w:rsidRPr="007F7EED">
        <w:rPr>
          <w:rFonts w:ascii="Arial" w:hAnsi="Arial" w:cs="Arial"/>
          <w:bCs/>
          <w:i/>
          <w:iCs/>
          <w:sz w:val="22"/>
          <w:szCs w:val="22"/>
        </w:rPr>
        <w:t>Under two-year-olds</w:t>
      </w:r>
    </w:p>
    <w:p w14:paraId="56A9D245" w14:textId="77777777" w:rsidR="007F7EED" w:rsidRPr="007F7EED" w:rsidRDefault="007F7EED" w:rsidP="00CB38E2">
      <w:pPr>
        <w:numPr>
          <w:ilvl w:val="0"/>
          <w:numId w:val="2"/>
        </w:numPr>
        <w:suppressAutoHyphens w:val="0"/>
        <w:spacing w:before="120" w:after="120" w:line="360" w:lineRule="auto"/>
        <w:rPr>
          <w:rFonts w:ascii="Arial" w:hAnsi="Arial" w:cs="Arial"/>
          <w:sz w:val="22"/>
          <w:szCs w:val="22"/>
        </w:rPr>
      </w:pPr>
      <w:r w:rsidRPr="007F7EED">
        <w:rPr>
          <w:rFonts w:ascii="Arial" w:hAnsi="Arial" w:cs="Arial"/>
          <w:sz w:val="22"/>
          <w:szCs w:val="22"/>
        </w:rPr>
        <w:t>Places will not normally be provided for babies and under two-year-olds who are in public care.</w:t>
      </w:r>
    </w:p>
    <w:p w14:paraId="4BF4803A" w14:textId="73851C23" w:rsidR="007F7EED" w:rsidRPr="007F7EED" w:rsidRDefault="007F7EED" w:rsidP="00CB38E2">
      <w:pPr>
        <w:numPr>
          <w:ilvl w:val="0"/>
          <w:numId w:val="2"/>
        </w:numPr>
        <w:suppressAutoHyphens w:val="0"/>
        <w:spacing w:before="120" w:after="120" w:line="360" w:lineRule="auto"/>
        <w:rPr>
          <w:rFonts w:ascii="Arial" w:hAnsi="Arial" w:cs="Arial"/>
          <w:sz w:val="22"/>
          <w:szCs w:val="22"/>
        </w:rPr>
      </w:pPr>
      <w:r w:rsidRPr="007F7EED">
        <w:rPr>
          <w:rFonts w:ascii="Arial" w:hAnsi="Arial" w:cs="Arial"/>
          <w:sz w:val="22"/>
          <w:szCs w:val="22"/>
        </w:rPr>
        <w:t>We can offer services that enable a child to play/engage with other children while the carer stays.</w:t>
      </w:r>
    </w:p>
    <w:p w14:paraId="7DE7FEC4" w14:textId="77777777" w:rsidR="007F7EED" w:rsidRPr="007F7EED" w:rsidRDefault="007F7EED" w:rsidP="00CB38E2">
      <w:pPr>
        <w:numPr>
          <w:ilvl w:val="0"/>
          <w:numId w:val="2"/>
        </w:numPr>
        <w:suppressAutoHyphens w:val="0"/>
        <w:spacing w:before="120" w:after="120" w:line="360" w:lineRule="auto"/>
        <w:rPr>
          <w:rFonts w:ascii="Arial" w:hAnsi="Arial" w:cs="Arial"/>
          <w:sz w:val="22"/>
          <w:szCs w:val="22"/>
        </w:rPr>
      </w:pPr>
      <w:r w:rsidRPr="007F7EED">
        <w:rPr>
          <w:rFonts w:ascii="Arial" w:hAnsi="Arial" w:cs="Arial"/>
          <w:sz w:val="22"/>
          <w:szCs w:val="22"/>
        </w:rPr>
        <w:t>Where the child is already in attendance and has a secure attachment with an existing key person a continuation of the existing place will be offered.</w:t>
      </w:r>
    </w:p>
    <w:p w14:paraId="4825B344" w14:textId="77777777" w:rsidR="007F7EED" w:rsidRPr="007F7EED" w:rsidRDefault="007F7EED" w:rsidP="007F7EED">
      <w:pPr>
        <w:spacing w:before="120" w:after="120" w:line="360" w:lineRule="auto"/>
        <w:rPr>
          <w:rFonts w:ascii="Arial" w:hAnsi="Arial" w:cs="Arial"/>
          <w:bCs/>
          <w:i/>
          <w:iCs/>
          <w:sz w:val="22"/>
          <w:szCs w:val="22"/>
        </w:rPr>
      </w:pPr>
      <w:r w:rsidRPr="007F7EED">
        <w:rPr>
          <w:rFonts w:ascii="Arial" w:hAnsi="Arial" w:cs="Arial"/>
          <w:bCs/>
          <w:i/>
          <w:iCs/>
          <w:sz w:val="22"/>
          <w:szCs w:val="22"/>
        </w:rPr>
        <w:t>Two-year-olds</w:t>
      </w:r>
    </w:p>
    <w:p w14:paraId="695B2087" w14:textId="77777777" w:rsidR="007F7EED" w:rsidRPr="007F7EED" w:rsidRDefault="007F7EED" w:rsidP="00CB38E2">
      <w:pPr>
        <w:numPr>
          <w:ilvl w:val="0"/>
          <w:numId w:val="2"/>
        </w:numPr>
        <w:suppressAutoHyphens w:val="0"/>
        <w:spacing w:before="120" w:after="120" w:line="360" w:lineRule="auto"/>
        <w:ind w:left="357" w:hanging="357"/>
        <w:rPr>
          <w:rFonts w:ascii="Arial" w:hAnsi="Arial" w:cs="Arial"/>
          <w:sz w:val="22"/>
          <w:szCs w:val="22"/>
        </w:rPr>
      </w:pPr>
      <w:r w:rsidRPr="007F7EED">
        <w:rPr>
          <w:rFonts w:ascii="Arial" w:hAnsi="Arial" w:cs="Arial"/>
          <w:sz w:val="22"/>
          <w:szCs w:val="22"/>
        </w:rPr>
        <w:t xml:space="preserve">Places will be offered to two-year-old children who are looked after; where the placement in the setting will normally last a minimum of three months. </w:t>
      </w:r>
    </w:p>
    <w:p w14:paraId="67FBB94D" w14:textId="77777777" w:rsidR="007F7EED" w:rsidRPr="007F7EED" w:rsidRDefault="007F7EED" w:rsidP="00CB38E2">
      <w:pPr>
        <w:numPr>
          <w:ilvl w:val="0"/>
          <w:numId w:val="2"/>
        </w:numPr>
        <w:suppressAutoHyphens w:val="0"/>
        <w:spacing w:before="120" w:after="120" w:line="360" w:lineRule="auto"/>
        <w:ind w:left="357" w:hanging="357"/>
        <w:rPr>
          <w:rFonts w:ascii="Arial" w:hAnsi="Arial" w:cs="Arial"/>
          <w:sz w:val="22"/>
          <w:szCs w:val="22"/>
        </w:rPr>
      </w:pPr>
      <w:r w:rsidRPr="007F7EED">
        <w:rPr>
          <w:rFonts w:ascii="Arial" w:hAnsi="Arial" w:cs="Arial"/>
          <w:sz w:val="22"/>
          <w:szCs w:val="22"/>
        </w:rPr>
        <w:t>Where the child is already in attendance and has a secure attachment with an existing key person a continuation of the existing place will be offered.</w:t>
      </w:r>
    </w:p>
    <w:p w14:paraId="3F00AC25" w14:textId="77777777" w:rsidR="007F7EED" w:rsidRPr="007F7EED" w:rsidRDefault="007F7EED" w:rsidP="007F7EED">
      <w:pPr>
        <w:spacing w:before="120" w:after="120" w:line="360" w:lineRule="auto"/>
        <w:rPr>
          <w:rFonts w:ascii="Arial" w:hAnsi="Arial" w:cs="Arial"/>
          <w:bCs/>
          <w:i/>
          <w:iCs/>
          <w:sz w:val="22"/>
          <w:szCs w:val="22"/>
        </w:rPr>
      </w:pPr>
      <w:r w:rsidRPr="007F7EED">
        <w:rPr>
          <w:rFonts w:ascii="Arial" w:hAnsi="Arial" w:cs="Arial"/>
          <w:bCs/>
          <w:i/>
          <w:iCs/>
          <w:sz w:val="22"/>
          <w:szCs w:val="22"/>
        </w:rPr>
        <w:t>Three- and four-year-olds</w:t>
      </w:r>
    </w:p>
    <w:p w14:paraId="17D8D3DF" w14:textId="77777777" w:rsidR="007F7EED" w:rsidRPr="007F7EED" w:rsidRDefault="007F7EED" w:rsidP="00CB38E2">
      <w:pPr>
        <w:numPr>
          <w:ilvl w:val="0"/>
          <w:numId w:val="2"/>
        </w:numPr>
        <w:suppressAutoHyphens w:val="0"/>
        <w:spacing w:before="120" w:after="120" w:line="360" w:lineRule="auto"/>
        <w:ind w:left="357" w:hanging="357"/>
        <w:rPr>
          <w:rFonts w:ascii="Arial" w:hAnsi="Arial" w:cs="Arial"/>
          <w:sz w:val="22"/>
          <w:szCs w:val="22"/>
        </w:rPr>
      </w:pPr>
      <w:r w:rsidRPr="007F7EED">
        <w:rPr>
          <w:rFonts w:ascii="Arial" w:hAnsi="Arial" w:cs="Arial"/>
          <w:sz w:val="22"/>
          <w:szCs w:val="22"/>
        </w:rPr>
        <w:t>Places will be offered for funded three- and four-year -olds who are looked after; where the placement in the setting will normally last a minimum of six weeks.</w:t>
      </w:r>
    </w:p>
    <w:p w14:paraId="7444CFF9" w14:textId="77777777" w:rsidR="007F7EED" w:rsidRPr="007F7EED" w:rsidRDefault="007F7EED" w:rsidP="00CB38E2">
      <w:pPr>
        <w:numPr>
          <w:ilvl w:val="0"/>
          <w:numId w:val="2"/>
        </w:numPr>
        <w:suppressAutoHyphens w:val="0"/>
        <w:spacing w:before="120" w:after="120" w:line="360" w:lineRule="auto"/>
        <w:ind w:left="357" w:hanging="357"/>
        <w:rPr>
          <w:rFonts w:ascii="Arial" w:hAnsi="Arial" w:cs="Arial"/>
          <w:sz w:val="22"/>
          <w:szCs w:val="22"/>
        </w:rPr>
      </w:pPr>
      <w:r w:rsidRPr="007F7EED">
        <w:rPr>
          <w:rFonts w:ascii="Arial" w:hAnsi="Arial" w:cs="Arial"/>
          <w:sz w:val="22"/>
          <w:szCs w:val="22"/>
        </w:rPr>
        <w:t>If a child who attends a setting is taken into care and is cared for by a local carer the place will continue to be made available to the child.</w:t>
      </w:r>
    </w:p>
    <w:p w14:paraId="0EEB8BFB" w14:textId="77777777" w:rsidR="007F7EED" w:rsidRPr="007F7EED" w:rsidRDefault="007F7EED" w:rsidP="007F7EED">
      <w:pPr>
        <w:spacing w:before="120" w:after="120" w:line="360" w:lineRule="auto"/>
        <w:rPr>
          <w:rFonts w:ascii="Arial" w:hAnsi="Arial" w:cs="Arial"/>
          <w:b/>
          <w:sz w:val="22"/>
          <w:szCs w:val="22"/>
        </w:rPr>
      </w:pPr>
      <w:r w:rsidRPr="007F7EED">
        <w:rPr>
          <w:rFonts w:ascii="Arial" w:hAnsi="Arial" w:cs="Arial"/>
          <w:b/>
          <w:sz w:val="22"/>
          <w:szCs w:val="22"/>
        </w:rPr>
        <w:t>Additional Support</w:t>
      </w:r>
    </w:p>
    <w:p w14:paraId="7D65CDDC" w14:textId="77777777" w:rsidR="007F7EED" w:rsidRPr="007F7EED" w:rsidRDefault="007F7EED" w:rsidP="00CB38E2">
      <w:pPr>
        <w:numPr>
          <w:ilvl w:val="0"/>
          <w:numId w:val="3"/>
        </w:numPr>
        <w:suppressAutoHyphens w:val="0"/>
        <w:spacing w:before="120" w:after="120" w:line="360" w:lineRule="auto"/>
        <w:rPr>
          <w:rFonts w:ascii="Arial" w:hAnsi="Arial" w:cs="Arial"/>
          <w:sz w:val="22"/>
          <w:szCs w:val="22"/>
        </w:rPr>
      </w:pPr>
      <w:r w:rsidRPr="007F7EED">
        <w:rPr>
          <w:rFonts w:ascii="Arial" w:hAnsi="Arial" w:cs="Arial"/>
          <w:sz w:val="22"/>
          <w:szCs w:val="22"/>
        </w:rPr>
        <w:t xml:space="preserve">The designated person and key person liaise with agencies and professionals involved with the child, and his or her family, and ensure appropriate information is gained and shared. </w:t>
      </w:r>
    </w:p>
    <w:p w14:paraId="45975B2C" w14:textId="77777777" w:rsidR="007F7EED" w:rsidRPr="007F7EED" w:rsidRDefault="007F7EED" w:rsidP="00CB38E2">
      <w:pPr>
        <w:numPr>
          <w:ilvl w:val="0"/>
          <w:numId w:val="3"/>
        </w:numPr>
        <w:suppressAutoHyphens w:val="0"/>
        <w:spacing w:before="120" w:after="120" w:line="360" w:lineRule="auto"/>
        <w:rPr>
          <w:rFonts w:ascii="Arial" w:hAnsi="Arial" w:cs="Arial"/>
          <w:sz w:val="22"/>
          <w:szCs w:val="22"/>
        </w:rPr>
      </w:pPr>
      <w:r w:rsidRPr="007F7EED">
        <w:rPr>
          <w:rFonts w:ascii="Arial" w:hAnsi="Arial" w:cs="Arial"/>
          <w:sz w:val="22"/>
          <w:szCs w:val="22"/>
        </w:rPr>
        <w:lastRenderedPageBreak/>
        <w:t>A meeting of professionals involved with the child is convened by the setting at the start of a placement. A Personal Education Plan (PEP) for children over 3 years old is put in place within 10 days of the child becoming looked after.</w:t>
      </w:r>
    </w:p>
    <w:p w14:paraId="5A917056" w14:textId="77777777" w:rsidR="007F7EED" w:rsidRPr="007F7EED" w:rsidRDefault="007F7EED" w:rsidP="00CB38E2">
      <w:pPr>
        <w:numPr>
          <w:ilvl w:val="0"/>
          <w:numId w:val="3"/>
        </w:numPr>
        <w:suppressAutoHyphens w:val="0"/>
        <w:spacing w:before="120" w:after="120" w:line="360" w:lineRule="auto"/>
        <w:rPr>
          <w:rFonts w:ascii="Arial" w:hAnsi="Arial" w:cs="Arial"/>
          <w:sz w:val="22"/>
          <w:szCs w:val="22"/>
        </w:rPr>
      </w:pPr>
      <w:r w:rsidRPr="007F7EED">
        <w:rPr>
          <w:rFonts w:ascii="Arial" w:hAnsi="Arial" w:cs="Arial"/>
          <w:sz w:val="22"/>
          <w:szCs w:val="22"/>
        </w:rPr>
        <w:t>Following this meeting, 6.8a Care plan for looked after children form is completed. The care plan is reviewed after two weeks, six weeks, three months, and thereafter at three to six monthly intervals.</w:t>
      </w:r>
    </w:p>
    <w:p w14:paraId="188F8CC7" w14:textId="77777777" w:rsidR="007F7EED" w:rsidRPr="007F7EED" w:rsidRDefault="007F7EED" w:rsidP="00CB38E2">
      <w:pPr>
        <w:numPr>
          <w:ilvl w:val="0"/>
          <w:numId w:val="3"/>
        </w:numPr>
        <w:suppressAutoHyphens w:val="0"/>
        <w:spacing w:before="120" w:after="120" w:line="360" w:lineRule="auto"/>
        <w:rPr>
          <w:rFonts w:ascii="Arial" w:hAnsi="Arial" w:cs="Arial"/>
          <w:sz w:val="22"/>
          <w:szCs w:val="22"/>
        </w:rPr>
      </w:pPr>
      <w:r w:rsidRPr="007F7EED">
        <w:rPr>
          <w:rFonts w:ascii="Arial" w:hAnsi="Arial" w:cs="Arial"/>
          <w:sz w:val="22"/>
          <w:szCs w:val="22"/>
        </w:rPr>
        <w:t>Regular contact will be maintained with the social worker through planned meetings, which will include contribution to the PEP which is reviewed annually.</w:t>
      </w:r>
    </w:p>
    <w:p w14:paraId="00221A66" w14:textId="15D11C4A" w:rsidR="0003011A" w:rsidRPr="00ED47E2" w:rsidRDefault="0003011A" w:rsidP="007F7EED">
      <w:pPr>
        <w:spacing w:before="120" w:after="120" w:line="360" w:lineRule="auto"/>
        <w:rPr>
          <w:rFonts w:ascii="Arial" w:hAnsi="Arial" w:cs="Arial"/>
          <w:b/>
          <w:sz w:val="22"/>
          <w:szCs w:val="22"/>
        </w:rPr>
      </w:pPr>
    </w:p>
    <w:sectPr w:rsidR="0003011A" w:rsidRPr="00ED47E2"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919DF" w14:textId="77777777" w:rsidR="00CB7FF0" w:rsidRDefault="00CB7FF0" w:rsidP="00CA26E1">
      <w:r>
        <w:separator/>
      </w:r>
    </w:p>
  </w:endnote>
  <w:endnote w:type="continuationSeparator" w:id="0">
    <w:p w14:paraId="5D780BF9" w14:textId="77777777" w:rsidR="00CB7FF0" w:rsidRDefault="00CB7FF0"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F749" w14:textId="77777777" w:rsidR="00CB7FF0" w:rsidRDefault="00CB7FF0" w:rsidP="00CA26E1">
      <w:r>
        <w:separator/>
      </w:r>
    </w:p>
  </w:footnote>
  <w:footnote w:type="continuationSeparator" w:id="0">
    <w:p w14:paraId="616F4770" w14:textId="77777777" w:rsidR="00CB7FF0" w:rsidRDefault="00CB7FF0"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14D9C"/>
    <w:rsid w:val="001311D1"/>
    <w:rsid w:val="001539C6"/>
    <w:rsid w:val="001540C5"/>
    <w:rsid w:val="00162525"/>
    <w:rsid w:val="00180487"/>
    <w:rsid w:val="00180C2F"/>
    <w:rsid w:val="00183EC9"/>
    <w:rsid w:val="0021112F"/>
    <w:rsid w:val="002177DA"/>
    <w:rsid w:val="00230B4B"/>
    <w:rsid w:val="002339A8"/>
    <w:rsid w:val="00256797"/>
    <w:rsid w:val="00260F82"/>
    <w:rsid w:val="002713ED"/>
    <w:rsid w:val="00281DE2"/>
    <w:rsid w:val="00297C8F"/>
    <w:rsid w:val="002D5F97"/>
    <w:rsid w:val="002D7AA1"/>
    <w:rsid w:val="002E5CFE"/>
    <w:rsid w:val="002F57D0"/>
    <w:rsid w:val="002F5C8C"/>
    <w:rsid w:val="00300D7E"/>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83007"/>
    <w:rsid w:val="00491063"/>
    <w:rsid w:val="00494E0F"/>
    <w:rsid w:val="004A015F"/>
    <w:rsid w:val="004A4741"/>
    <w:rsid w:val="004B5095"/>
    <w:rsid w:val="004D24D1"/>
    <w:rsid w:val="004D26EB"/>
    <w:rsid w:val="004D4584"/>
    <w:rsid w:val="004D57B9"/>
    <w:rsid w:val="004D5CB7"/>
    <w:rsid w:val="004E564F"/>
    <w:rsid w:val="004E7887"/>
    <w:rsid w:val="004F0276"/>
    <w:rsid w:val="004F2E6F"/>
    <w:rsid w:val="004F4E20"/>
    <w:rsid w:val="0054485C"/>
    <w:rsid w:val="00547104"/>
    <w:rsid w:val="00553957"/>
    <w:rsid w:val="00556204"/>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44D94"/>
    <w:rsid w:val="00662272"/>
    <w:rsid w:val="00664BE6"/>
    <w:rsid w:val="00666BCD"/>
    <w:rsid w:val="00691BD1"/>
    <w:rsid w:val="006B10FA"/>
    <w:rsid w:val="006E5F6D"/>
    <w:rsid w:val="006F004A"/>
    <w:rsid w:val="00703652"/>
    <w:rsid w:val="00706F4C"/>
    <w:rsid w:val="007178BA"/>
    <w:rsid w:val="007207E1"/>
    <w:rsid w:val="00726B65"/>
    <w:rsid w:val="00732AF0"/>
    <w:rsid w:val="007445AB"/>
    <w:rsid w:val="00777FDD"/>
    <w:rsid w:val="007A6390"/>
    <w:rsid w:val="007F7165"/>
    <w:rsid w:val="007F7EED"/>
    <w:rsid w:val="00821401"/>
    <w:rsid w:val="008234EA"/>
    <w:rsid w:val="00836287"/>
    <w:rsid w:val="00851848"/>
    <w:rsid w:val="00852242"/>
    <w:rsid w:val="008731AE"/>
    <w:rsid w:val="00885FF8"/>
    <w:rsid w:val="00891B51"/>
    <w:rsid w:val="00893D32"/>
    <w:rsid w:val="00896E21"/>
    <w:rsid w:val="008B47E2"/>
    <w:rsid w:val="008C3FF3"/>
    <w:rsid w:val="00900118"/>
    <w:rsid w:val="00917C52"/>
    <w:rsid w:val="0099564E"/>
    <w:rsid w:val="009A1AA9"/>
    <w:rsid w:val="009A67F8"/>
    <w:rsid w:val="009A7C4C"/>
    <w:rsid w:val="009F6221"/>
    <w:rsid w:val="00A032CA"/>
    <w:rsid w:val="00A20686"/>
    <w:rsid w:val="00A26C35"/>
    <w:rsid w:val="00A271F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85825"/>
    <w:rsid w:val="00BA62EC"/>
    <w:rsid w:val="00BD57A5"/>
    <w:rsid w:val="00BE0E2E"/>
    <w:rsid w:val="00C012FF"/>
    <w:rsid w:val="00C15F3E"/>
    <w:rsid w:val="00C54259"/>
    <w:rsid w:val="00C94CB6"/>
    <w:rsid w:val="00CA1AA6"/>
    <w:rsid w:val="00CA26E1"/>
    <w:rsid w:val="00CB38E2"/>
    <w:rsid w:val="00CB39AA"/>
    <w:rsid w:val="00CB5E1C"/>
    <w:rsid w:val="00CB78F1"/>
    <w:rsid w:val="00CB7FF0"/>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15AA4"/>
    <w:rsid w:val="00E2260C"/>
    <w:rsid w:val="00E32368"/>
    <w:rsid w:val="00E43904"/>
    <w:rsid w:val="00E47DC6"/>
    <w:rsid w:val="00E60DFE"/>
    <w:rsid w:val="00E62694"/>
    <w:rsid w:val="00E67E65"/>
    <w:rsid w:val="00E801BE"/>
    <w:rsid w:val="00EB2A68"/>
    <w:rsid w:val="00EB36A3"/>
    <w:rsid w:val="00EC1657"/>
    <w:rsid w:val="00ED47E2"/>
    <w:rsid w:val="00EE2D2C"/>
    <w:rsid w:val="00F11B04"/>
    <w:rsid w:val="00F179A3"/>
    <w:rsid w:val="00F23298"/>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 w:type="paragraph" w:customStyle="1" w:styleId="ColorfulList-Accent11">
    <w:name w:val="Colorful List - Accent 11"/>
    <w:basedOn w:val="Normal"/>
    <w:uiPriority w:val="99"/>
    <w:qFormat/>
    <w:rsid w:val="0048300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5</cp:revision>
  <cp:lastPrinted>2022-03-03T12:50:00Z</cp:lastPrinted>
  <dcterms:created xsi:type="dcterms:W3CDTF">2022-03-10T10:34:00Z</dcterms:created>
  <dcterms:modified xsi:type="dcterms:W3CDTF">2022-03-10T10:49:00Z</dcterms:modified>
</cp:coreProperties>
</file>